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11B16EAD" w:rsidR="0003011A"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8C3FF3">
        <w:rPr>
          <w:rFonts w:ascii="Arial" w:hAnsi="Arial" w:cs="Arial"/>
          <w:b/>
          <w:color w:val="000000"/>
          <w:sz w:val="28"/>
          <w:szCs w:val="28"/>
        </w:rPr>
        <w:t>2 Fire</w:t>
      </w:r>
      <w:r w:rsidR="00893D32">
        <w:rPr>
          <w:rFonts w:ascii="Arial" w:hAnsi="Arial" w:cs="Arial"/>
          <w:b/>
          <w:color w:val="000000"/>
          <w:sz w:val="28"/>
          <w:szCs w:val="28"/>
        </w:rPr>
        <w:t xml:space="preserve"> Safety P</w:t>
      </w:r>
      <w:r w:rsidR="002D7AA1">
        <w:rPr>
          <w:rFonts w:ascii="Arial" w:hAnsi="Arial" w:cs="Arial"/>
          <w:b/>
          <w:color w:val="000000"/>
          <w:sz w:val="28"/>
          <w:szCs w:val="28"/>
        </w:rPr>
        <w:t>rocedure</w:t>
      </w:r>
      <w:r w:rsidR="008C3FF3">
        <w:rPr>
          <w:rFonts w:ascii="Arial" w:hAnsi="Arial" w:cs="Arial"/>
          <w:b/>
          <w:color w:val="000000"/>
          <w:sz w:val="28"/>
          <w:szCs w:val="28"/>
        </w:rPr>
        <w:t>s</w:t>
      </w:r>
    </w:p>
    <w:p w14:paraId="20070979" w14:textId="0855FC8A"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w:t>
      </w:r>
      <w:r w:rsidR="008C3FF3">
        <w:rPr>
          <w:rFonts w:ascii="Arial" w:hAnsi="Arial" w:cs="Arial"/>
          <w:b/>
          <w:color w:val="000000"/>
        </w:rPr>
        <w:t>2</w:t>
      </w:r>
      <w:r w:rsidRPr="00D80D49">
        <w:rPr>
          <w:rFonts w:ascii="Arial" w:hAnsi="Arial" w:cs="Arial"/>
          <w:b/>
          <w:color w:val="000000"/>
        </w:rPr>
        <w:t>.</w:t>
      </w:r>
      <w:r w:rsidR="00DD34B9">
        <w:rPr>
          <w:rFonts w:ascii="Arial" w:hAnsi="Arial" w:cs="Arial"/>
          <w:b/>
          <w:color w:val="000000"/>
        </w:rPr>
        <w:t xml:space="preserve">1 </w:t>
      </w:r>
      <w:r w:rsidR="008C3FF3">
        <w:rPr>
          <w:rFonts w:ascii="Arial" w:hAnsi="Arial" w:cs="Arial"/>
          <w:b/>
          <w:color w:val="000000"/>
        </w:rPr>
        <w:t>Fire Safety</w:t>
      </w:r>
    </w:p>
    <w:p w14:paraId="66D42F4C" w14:textId="77777777" w:rsidR="009F6221" w:rsidRDefault="009F6221" w:rsidP="009F6221">
      <w:pPr>
        <w:pStyle w:val="ListParagraph"/>
        <w:numPr>
          <w:ilvl w:val="0"/>
          <w:numId w:val="7"/>
        </w:numPr>
        <w:suppressAutoHyphens w:val="0"/>
        <w:spacing w:before="120" w:after="120" w:line="360" w:lineRule="auto"/>
        <w:contextualSpacing w:val="0"/>
        <w:rPr>
          <w:rFonts w:ascii="Arial" w:hAnsi="Arial" w:cs="Arial"/>
          <w:sz w:val="22"/>
          <w:szCs w:val="22"/>
          <w:lang w:eastAsia="en-US"/>
        </w:rPr>
      </w:pPr>
      <w:r>
        <w:rPr>
          <w:rFonts w:ascii="Arial" w:hAnsi="Arial" w:cs="Arial"/>
          <w:sz w:val="22"/>
          <w:szCs w:val="22"/>
        </w:rPr>
        <w:t>The setting manager has access to, or a copy of, the fire safety procedures specific to the building and ensure they align with these procedures. The setting manager makes reasonable adjustments as required to ensure the two documents do not contradict each other.</w:t>
      </w:r>
    </w:p>
    <w:p w14:paraId="7527570A" w14:textId="77777777" w:rsidR="009F6221" w:rsidRDefault="009F6221" w:rsidP="009F6221">
      <w:pPr>
        <w:spacing w:before="120" w:after="120" w:line="360" w:lineRule="auto"/>
        <w:rPr>
          <w:rFonts w:ascii="Arial" w:hAnsi="Arial" w:cs="Arial"/>
          <w:b/>
          <w:sz w:val="22"/>
          <w:szCs w:val="22"/>
        </w:rPr>
      </w:pPr>
      <w:r>
        <w:rPr>
          <w:rFonts w:ascii="Arial" w:hAnsi="Arial" w:cs="Arial"/>
          <w:b/>
          <w:sz w:val="22"/>
          <w:szCs w:val="22"/>
        </w:rPr>
        <w:t>Fire safety risk assessment</w:t>
      </w:r>
    </w:p>
    <w:p w14:paraId="01431213" w14:textId="77777777" w:rsidR="009F6221" w:rsidRDefault="009F6221" w:rsidP="009F6221">
      <w:pPr>
        <w:spacing w:before="120" w:after="120" w:line="360" w:lineRule="auto"/>
        <w:rPr>
          <w:rFonts w:ascii="Arial" w:hAnsi="Arial" w:cs="Arial"/>
          <w:b/>
          <w:sz w:val="22"/>
          <w:szCs w:val="22"/>
        </w:rPr>
      </w:pPr>
      <w:r>
        <w:rPr>
          <w:rFonts w:ascii="Arial" w:hAnsi="Arial" w:cs="Arial"/>
          <w:sz w:val="22"/>
          <w:szCs w:val="22"/>
        </w:rPr>
        <w:t>02.1a Fire safety risk assessment form is carried out in each area of the setting by a competent person using the five steps to fire safety risk assessment as follows:</w:t>
      </w:r>
    </w:p>
    <w:p w14:paraId="051904B3" w14:textId="77777777" w:rsidR="009F6221" w:rsidRDefault="009F6221" w:rsidP="009F6221">
      <w:pPr>
        <w:numPr>
          <w:ilvl w:val="0"/>
          <w:numId w:val="8"/>
        </w:numPr>
        <w:suppressAutoHyphens w:val="0"/>
        <w:spacing w:before="120" w:after="120" w:line="360" w:lineRule="auto"/>
        <w:rPr>
          <w:rFonts w:ascii="Arial" w:hAnsi="Arial" w:cs="Arial"/>
          <w:bCs/>
          <w:sz w:val="22"/>
          <w:szCs w:val="22"/>
        </w:rPr>
      </w:pPr>
      <w:r>
        <w:rPr>
          <w:rFonts w:ascii="Arial" w:hAnsi="Arial" w:cs="Arial"/>
          <w:bCs/>
          <w:sz w:val="22"/>
          <w:szCs w:val="22"/>
        </w:rPr>
        <w:t>Identify fire hazards</w:t>
      </w:r>
    </w:p>
    <w:p w14:paraId="2BD5F76F" w14:textId="77777777" w:rsidR="009F6221" w:rsidRDefault="009F6221" w:rsidP="009F6221">
      <w:pPr>
        <w:pStyle w:val="ListParagraph"/>
        <w:numPr>
          <w:ilvl w:val="0"/>
          <w:numId w:val="9"/>
        </w:numPr>
        <w:suppressAutoHyphens w:val="0"/>
        <w:spacing w:before="120" w:after="120" w:line="360" w:lineRule="auto"/>
        <w:contextualSpacing w:val="0"/>
        <w:rPr>
          <w:rFonts w:ascii="Arial" w:hAnsi="Arial" w:cs="Arial"/>
          <w:bCs/>
          <w:sz w:val="22"/>
          <w:szCs w:val="22"/>
        </w:rPr>
      </w:pPr>
      <w:r>
        <w:rPr>
          <w:rFonts w:ascii="Arial" w:hAnsi="Arial" w:cs="Arial"/>
          <w:bCs/>
          <w:sz w:val="22"/>
          <w:szCs w:val="22"/>
        </w:rPr>
        <w:t>Sources of ignition.</w:t>
      </w:r>
    </w:p>
    <w:p w14:paraId="4A822955" w14:textId="77777777" w:rsidR="009F6221" w:rsidRDefault="009F6221" w:rsidP="009F6221">
      <w:pPr>
        <w:pStyle w:val="ListParagraph"/>
        <w:numPr>
          <w:ilvl w:val="0"/>
          <w:numId w:val="9"/>
        </w:numPr>
        <w:suppressAutoHyphens w:val="0"/>
        <w:spacing w:before="120" w:after="120" w:line="360" w:lineRule="auto"/>
        <w:contextualSpacing w:val="0"/>
        <w:rPr>
          <w:rFonts w:ascii="Arial" w:hAnsi="Arial" w:cs="Arial"/>
          <w:bCs/>
          <w:sz w:val="22"/>
          <w:szCs w:val="22"/>
        </w:rPr>
      </w:pPr>
      <w:r>
        <w:rPr>
          <w:rFonts w:ascii="Arial" w:hAnsi="Arial" w:cs="Arial"/>
          <w:bCs/>
          <w:sz w:val="22"/>
          <w:szCs w:val="22"/>
        </w:rPr>
        <w:t>Sources of fuel.</w:t>
      </w:r>
    </w:p>
    <w:p w14:paraId="7E7891C8" w14:textId="77777777" w:rsidR="009F6221" w:rsidRDefault="009F6221" w:rsidP="009F6221">
      <w:pPr>
        <w:pStyle w:val="ListParagraph"/>
        <w:numPr>
          <w:ilvl w:val="0"/>
          <w:numId w:val="9"/>
        </w:numPr>
        <w:suppressAutoHyphens w:val="0"/>
        <w:spacing w:before="120" w:after="120" w:line="360" w:lineRule="auto"/>
        <w:contextualSpacing w:val="0"/>
        <w:rPr>
          <w:rFonts w:ascii="Arial" w:hAnsi="Arial" w:cs="Arial"/>
          <w:bCs/>
          <w:sz w:val="22"/>
          <w:szCs w:val="22"/>
        </w:rPr>
      </w:pPr>
      <w:r>
        <w:rPr>
          <w:rFonts w:ascii="Arial" w:hAnsi="Arial" w:cs="Arial"/>
          <w:bCs/>
          <w:sz w:val="22"/>
          <w:szCs w:val="22"/>
        </w:rPr>
        <w:t>Sources of oxygen (including oxygen tanks for disabled children).</w:t>
      </w:r>
    </w:p>
    <w:p w14:paraId="727D9D64" w14:textId="77777777" w:rsidR="009F6221" w:rsidRDefault="009F6221" w:rsidP="009F6221">
      <w:pPr>
        <w:numPr>
          <w:ilvl w:val="0"/>
          <w:numId w:val="8"/>
        </w:numPr>
        <w:suppressAutoHyphens w:val="0"/>
        <w:spacing w:before="120" w:after="120" w:line="360" w:lineRule="auto"/>
        <w:rPr>
          <w:rFonts w:ascii="Arial" w:hAnsi="Arial" w:cs="Arial"/>
          <w:bCs/>
          <w:sz w:val="22"/>
          <w:szCs w:val="22"/>
        </w:rPr>
      </w:pPr>
      <w:r>
        <w:rPr>
          <w:rFonts w:ascii="Arial" w:hAnsi="Arial" w:cs="Arial"/>
          <w:bCs/>
          <w:sz w:val="22"/>
          <w:szCs w:val="22"/>
        </w:rPr>
        <w:t>Identify people at risk</w:t>
      </w:r>
    </w:p>
    <w:p w14:paraId="580BE95B" w14:textId="77777777" w:rsidR="009F6221" w:rsidRDefault="009F6221" w:rsidP="009F6221">
      <w:pPr>
        <w:pStyle w:val="ListParagraph"/>
        <w:numPr>
          <w:ilvl w:val="0"/>
          <w:numId w:val="10"/>
        </w:numPr>
        <w:suppressAutoHyphens w:val="0"/>
        <w:spacing w:before="120" w:after="120" w:line="360" w:lineRule="auto"/>
        <w:contextualSpacing w:val="0"/>
        <w:rPr>
          <w:rFonts w:ascii="Arial" w:hAnsi="Arial" w:cs="Arial"/>
          <w:bCs/>
          <w:sz w:val="22"/>
          <w:szCs w:val="22"/>
        </w:rPr>
      </w:pPr>
      <w:r>
        <w:rPr>
          <w:rFonts w:ascii="Arial" w:hAnsi="Arial" w:cs="Arial"/>
          <w:bCs/>
          <w:sz w:val="22"/>
          <w:szCs w:val="22"/>
        </w:rPr>
        <w:t>People in and around the premises.</w:t>
      </w:r>
    </w:p>
    <w:p w14:paraId="5C0434C7" w14:textId="77777777" w:rsidR="009F6221" w:rsidRDefault="009F6221" w:rsidP="009F6221">
      <w:pPr>
        <w:pStyle w:val="ListParagraph"/>
        <w:numPr>
          <w:ilvl w:val="0"/>
          <w:numId w:val="10"/>
        </w:numPr>
        <w:suppressAutoHyphens w:val="0"/>
        <w:spacing w:before="120" w:after="120" w:line="360" w:lineRule="auto"/>
        <w:contextualSpacing w:val="0"/>
        <w:rPr>
          <w:rFonts w:ascii="Arial" w:hAnsi="Arial" w:cs="Arial"/>
          <w:bCs/>
          <w:sz w:val="22"/>
          <w:szCs w:val="22"/>
        </w:rPr>
      </w:pPr>
      <w:r>
        <w:rPr>
          <w:rFonts w:ascii="Arial" w:hAnsi="Arial" w:cs="Arial"/>
          <w:bCs/>
          <w:sz w:val="22"/>
          <w:szCs w:val="22"/>
        </w:rPr>
        <w:t>People especially at risk including very young babies, less ambulant disabled children or those using specialised equipment, such as splints, standing frames.</w:t>
      </w:r>
    </w:p>
    <w:p w14:paraId="2869A5A3" w14:textId="77777777" w:rsidR="009F6221" w:rsidRDefault="009F6221" w:rsidP="009F6221">
      <w:pPr>
        <w:numPr>
          <w:ilvl w:val="0"/>
          <w:numId w:val="8"/>
        </w:numPr>
        <w:suppressAutoHyphens w:val="0"/>
        <w:spacing w:before="120" w:after="120" w:line="360" w:lineRule="auto"/>
        <w:rPr>
          <w:rFonts w:ascii="Arial" w:hAnsi="Arial" w:cs="Arial"/>
          <w:bCs/>
          <w:sz w:val="22"/>
          <w:szCs w:val="22"/>
        </w:rPr>
      </w:pPr>
      <w:r>
        <w:rPr>
          <w:rFonts w:ascii="Arial" w:hAnsi="Arial" w:cs="Arial"/>
          <w:bCs/>
          <w:sz w:val="22"/>
          <w:szCs w:val="22"/>
        </w:rPr>
        <w:t xml:space="preserve">Evaluate, remove, </w:t>
      </w:r>
      <w:proofErr w:type="gramStart"/>
      <w:r>
        <w:rPr>
          <w:rFonts w:ascii="Arial" w:hAnsi="Arial" w:cs="Arial"/>
          <w:bCs/>
          <w:sz w:val="22"/>
          <w:szCs w:val="22"/>
        </w:rPr>
        <w:t>reduce</w:t>
      </w:r>
      <w:proofErr w:type="gramEnd"/>
      <w:r>
        <w:rPr>
          <w:rFonts w:ascii="Arial" w:hAnsi="Arial" w:cs="Arial"/>
          <w:bCs/>
          <w:sz w:val="22"/>
          <w:szCs w:val="22"/>
        </w:rPr>
        <w:t xml:space="preserve"> and protect from the risk</w:t>
      </w:r>
    </w:p>
    <w:p w14:paraId="780434E7" w14:textId="77777777" w:rsidR="009F6221" w:rsidRDefault="009F6221" w:rsidP="009F6221">
      <w:pPr>
        <w:pStyle w:val="ListParagraph"/>
        <w:numPr>
          <w:ilvl w:val="0"/>
          <w:numId w:val="11"/>
        </w:numPr>
        <w:suppressAutoHyphens w:val="0"/>
        <w:spacing w:before="120" w:after="120" w:line="360" w:lineRule="auto"/>
        <w:contextualSpacing w:val="0"/>
        <w:rPr>
          <w:rFonts w:ascii="Arial" w:hAnsi="Arial" w:cs="Arial"/>
          <w:bCs/>
          <w:sz w:val="22"/>
          <w:szCs w:val="22"/>
        </w:rPr>
      </w:pPr>
      <w:r>
        <w:rPr>
          <w:rFonts w:ascii="Arial" w:hAnsi="Arial" w:cs="Arial"/>
          <w:bCs/>
          <w:sz w:val="22"/>
          <w:szCs w:val="22"/>
        </w:rPr>
        <w:t>Evaluate the risk of the fire occurring.</w:t>
      </w:r>
    </w:p>
    <w:p w14:paraId="546E8830" w14:textId="77777777" w:rsidR="009F6221" w:rsidRDefault="009F6221" w:rsidP="009F6221">
      <w:pPr>
        <w:pStyle w:val="ListParagraph"/>
        <w:numPr>
          <w:ilvl w:val="0"/>
          <w:numId w:val="11"/>
        </w:numPr>
        <w:suppressAutoHyphens w:val="0"/>
        <w:spacing w:before="120" w:after="120" w:line="360" w:lineRule="auto"/>
        <w:contextualSpacing w:val="0"/>
        <w:rPr>
          <w:rFonts w:ascii="Arial" w:hAnsi="Arial" w:cs="Arial"/>
          <w:bCs/>
          <w:sz w:val="22"/>
          <w:szCs w:val="22"/>
        </w:rPr>
      </w:pPr>
      <w:r>
        <w:rPr>
          <w:rFonts w:ascii="Arial" w:hAnsi="Arial" w:cs="Arial"/>
          <w:bCs/>
          <w:sz w:val="22"/>
          <w:szCs w:val="22"/>
        </w:rPr>
        <w:t>Evaluate the risk to people from a fire starting on the premises.</w:t>
      </w:r>
    </w:p>
    <w:p w14:paraId="2F6B8676" w14:textId="77777777" w:rsidR="009F6221" w:rsidRDefault="009F6221" w:rsidP="009F6221">
      <w:pPr>
        <w:pStyle w:val="ListParagraph"/>
        <w:numPr>
          <w:ilvl w:val="0"/>
          <w:numId w:val="11"/>
        </w:numPr>
        <w:suppressAutoHyphens w:val="0"/>
        <w:spacing w:before="120" w:after="120" w:line="360" w:lineRule="auto"/>
        <w:contextualSpacing w:val="0"/>
        <w:rPr>
          <w:rFonts w:ascii="Arial" w:hAnsi="Arial" w:cs="Arial"/>
          <w:bCs/>
          <w:sz w:val="22"/>
          <w:szCs w:val="22"/>
        </w:rPr>
      </w:pPr>
      <w:r>
        <w:rPr>
          <w:rFonts w:ascii="Arial" w:hAnsi="Arial" w:cs="Arial"/>
          <w:bCs/>
          <w:sz w:val="22"/>
          <w:szCs w:val="22"/>
        </w:rPr>
        <w:t>Remove and reduce the hazards that may cause a fire.</w:t>
      </w:r>
    </w:p>
    <w:p w14:paraId="4B121B5B" w14:textId="77777777" w:rsidR="009F6221" w:rsidRDefault="009F6221" w:rsidP="009F6221">
      <w:pPr>
        <w:pStyle w:val="ListParagraph"/>
        <w:numPr>
          <w:ilvl w:val="0"/>
          <w:numId w:val="11"/>
        </w:numPr>
        <w:suppressAutoHyphens w:val="0"/>
        <w:spacing w:before="120" w:after="120" w:line="360" w:lineRule="auto"/>
        <w:contextualSpacing w:val="0"/>
        <w:rPr>
          <w:rFonts w:ascii="Arial" w:hAnsi="Arial" w:cs="Arial"/>
          <w:bCs/>
          <w:sz w:val="22"/>
          <w:szCs w:val="22"/>
        </w:rPr>
      </w:pPr>
      <w:r>
        <w:rPr>
          <w:rFonts w:ascii="Arial" w:hAnsi="Arial" w:cs="Arial"/>
          <w:bCs/>
          <w:sz w:val="22"/>
          <w:szCs w:val="22"/>
        </w:rPr>
        <w:t>Remove and reduce the risks to people from a fire.</w:t>
      </w:r>
    </w:p>
    <w:p w14:paraId="10B05EA2" w14:textId="77777777" w:rsidR="009F6221" w:rsidRDefault="009F6221" w:rsidP="009F6221">
      <w:pPr>
        <w:numPr>
          <w:ilvl w:val="0"/>
          <w:numId w:val="8"/>
        </w:numPr>
        <w:suppressAutoHyphens w:val="0"/>
        <w:spacing w:before="120" w:after="120" w:line="360" w:lineRule="auto"/>
        <w:rPr>
          <w:rFonts w:ascii="Arial" w:hAnsi="Arial" w:cs="Arial"/>
          <w:bCs/>
          <w:sz w:val="22"/>
          <w:szCs w:val="22"/>
        </w:rPr>
      </w:pPr>
      <w:r>
        <w:rPr>
          <w:rFonts w:ascii="Arial" w:hAnsi="Arial" w:cs="Arial"/>
          <w:bCs/>
          <w:sz w:val="22"/>
          <w:szCs w:val="22"/>
        </w:rPr>
        <w:t>Record, plan, inform, instruct, train</w:t>
      </w:r>
    </w:p>
    <w:p w14:paraId="592B27E5" w14:textId="77777777" w:rsidR="009F6221" w:rsidRDefault="009F6221" w:rsidP="009F6221">
      <w:pPr>
        <w:pStyle w:val="ListParagraph"/>
        <w:numPr>
          <w:ilvl w:val="0"/>
          <w:numId w:val="12"/>
        </w:numPr>
        <w:suppressAutoHyphens w:val="0"/>
        <w:contextualSpacing w:val="0"/>
        <w:rPr>
          <w:rFonts w:ascii="Arial" w:hAnsi="Arial" w:cs="Arial"/>
          <w:bCs/>
          <w:sz w:val="22"/>
          <w:szCs w:val="22"/>
        </w:rPr>
      </w:pPr>
      <w:r>
        <w:rPr>
          <w:rFonts w:ascii="Arial" w:hAnsi="Arial" w:cs="Arial"/>
          <w:bCs/>
          <w:sz w:val="22"/>
          <w:szCs w:val="22"/>
        </w:rPr>
        <w:t>Record significant findings and action taken.</w:t>
      </w:r>
    </w:p>
    <w:p w14:paraId="67A65B20" w14:textId="77777777" w:rsidR="009F6221" w:rsidRDefault="009F6221" w:rsidP="009F6221">
      <w:pPr>
        <w:pStyle w:val="ListParagraph"/>
        <w:numPr>
          <w:ilvl w:val="0"/>
          <w:numId w:val="13"/>
        </w:numPr>
        <w:suppressAutoHyphens w:val="0"/>
        <w:spacing w:before="120" w:after="120" w:line="360" w:lineRule="auto"/>
        <w:contextualSpacing w:val="0"/>
        <w:rPr>
          <w:rFonts w:ascii="Arial" w:hAnsi="Arial" w:cs="Arial"/>
          <w:bCs/>
          <w:sz w:val="22"/>
          <w:szCs w:val="22"/>
        </w:rPr>
      </w:pPr>
      <w:r>
        <w:rPr>
          <w:rFonts w:ascii="Arial" w:hAnsi="Arial" w:cs="Arial"/>
          <w:bCs/>
          <w:sz w:val="22"/>
          <w:szCs w:val="22"/>
        </w:rPr>
        <w:t>Prepare an emergency plan.</w:t>
      </w:r>
    </w:p>
    <w:p w14:paraId="7402B9C8" w14:textId="77777777" w:rsidR="009F6221" w:rsidRDefault="009F6221" w:rsidP="009F6221">
      <w:pPr>
        <w:pStyle w:val="ListParagraph"/>
        <w:numPr>
          <w:ilvl w:val="0"/>
          <w:numId w:val="13"/>
        </w:numPr>
        <w:suppressAutoHyphens w:val="0"/>
        <w:spacing w:before="120" w:after="120" w:line="360" w:lineRule="auto"/>
        <w:contextualSpacing w:val="0"/>
        <w:rPr>
          <w:rFonts w:ascii="Arial" w:hAnsi="Arial" w:cs="Arial"/>
          <w:bCs/>
          <w:sz w:val="22"/>
          <w:szCs w:val="22"/>
        </w:rPr>
      </w:pPr>
      <w:r>
        <w:rPr>
          <w:rFonts w:ascii="Arial" w:hAnsi="Arial" w:cs="Arial"/>
          <w:bCs/>
          <w:sz w:val="22"/>
          <w:szCs w:val="22"/>
        </w:rPr>
        <w:t>Inform and instruct relevant people; inform and co-operate with others.</w:t>
      </w:r>
    </w:p>
    <w:p w14:paraId="279E21B9" w14:textId="77777777" w:rsidR="009F6221" w:rsidRDefault="009F6221" w:rsidP="009F6221">
      <w:pPr>
        <w:pStyle w:val="ListParagraph"/>
        <w:numPr>
          <w:ilvl w:val="0"/>
          <w:numId w:val="13"/>
        </w:numPr>
        <w:suppressAutoHyphens w:val="0"/>
        <w:spacing w:before="120" w:after="120" w:line="360" w:lineRule="auto"/>
        <w:contextualSpacing w:val="0"/>
        <w:rPr>
          <w:rFonts w:ascii="Arial" w:hAnsi="Arial" w:cs="Arial"/>
          <w:bCs/>
          <w:sz w:val="22"/>
          <w:szCs w:val="22"/>
        </w:rPr>
      </w:pPr>
      <w:r>
        <w:rPr>
          <w:rFonts w:ascii="Arial" w:hAnsi="Arial" w:cs="Arial"/>
          <w:bCs/>
          <w:sz w:val="22"/>
          <w:szCs w:val="22"/>
        </w:rPr>
        <w:t>Provide training.</w:t>
      </w:r>
    </w:p>
    <w:p w14:paraId="7880779E" w14:textId="77777777" w:rsidR="009F6221" w:rsidRDefault="009F6221" w:rsidP="009F6221">
      <w:pPr>
        <w:numPr>
          <w:ilvl w:val="0"/>
          <w:numId w:val="8"/>
        </w:numPr>
        <w:suppressAutoHyphens w:val="0"/>
        <w:spacing w:before="120" w:after="120" w:line="360" w:lineRule="auto"/>
        <w:rPr>
          <w:rFonts w:ascii="Arial" w:hAnsi="Arial" w:cs="Arial"/>
          <w:bCs/>
          <w:sz w:val="22"/>
          <w:szCs w:val="22"/>
        </w:rPr>
      </w:pPr>
      <w:r>
        <w:rPr>
          <w:rFonts w:ascii="Arial" w:hAnsi="Arial" w:cs="Arial"/>
          <w:bCs/>
          <w:sz w:val="22"/>
          <w:szCs w:val="22"/>
        </w:rPr>
        <w:lastRenderedPageBreak/>
        <w:t>Review</w:t>
      </w:r>
    </w:p>
    <w:p w14:paraId="7379D830" w14:textId="77777777" w:rsidR="009F6221" w:rsidRDefault="009F6221" w:rsidP="009F6221">
      <w:pPr>
        <w:pStyle w:val="ListParagraph"/>
        <w:numPr>
          <w:ilvl w:val="0"/>
          <w:numId w:val="14"/>
        </w:numPr>
        <w:suppressAutoHyphens w:val="0"/>
        <w:spacing w:before="120" w:after="120" w:line="360" w:lineRule="auto"/>
        <w:contextualSpacing w:val="0"/>
        <w:rPr>
          <w:rFonts w:ascii="Arial" w:hAnsi="Arial" w:cs="Arial"/>
          <w:bCs/>
          <w:sz w:val="22"/>
          <w:szCs w:val="22"/>
        </w:rPr>
      </w:pPr>
      <w:r>
        <w:rPr>
          <w:rFonts w:ascii="Arial" w:hAnsi="Arial" w:cs="Arial"/>
          <w:bCs/>
          <w:sz w:val="22"/>
          <w:szCs w:val="22"/>
        </w:rPr>
        <w:t>Keep assessment under review and revise when necessary.</w:t>
      </w:r>
    </w:p>
    <w:p w14:paraId="2467A9F1" w14:textId="77777777" w:rsidR="009F6221" w:rsidRDefault="009F6221" w:rsidP="009F6221">
      <w:pPr>
        <w:spacing w:before="120" w:after="120" w:line="360" w:lineRule="auto"/>
        <w:rPr>
          <w:rFonts w:ascii="Arial" w:hAnsi="Arial" w:cs="Arial"/>
          <w:bCs/>
          <w:sz w:val="22"/>
          <w:szCs w:val="22"/>
        </w:rPr>
      </w:pPr>
      <w:r>
        <w:rPr>
          <w:rFonts w:ascii="Arial" w:hAnsi="Arial" w:cs="Arial"/>
          <w:bCs/>
          <w:sz w:val="22"/>
          <w:szCs w:val="22"/>
        </w:rPr>
        <w:t>The fire safety risk assessment focuses on the following for each area:</w:t>
      </w:r>
    </w:p>
    <w:p w14:paraId="37EF49CF" w14:textId="77777777" w:rsidR="009F6221" w:rsidRDefault="009F6221" w:rsidP="009F6221">
      <w:pPr>
        <w:numPr>
          <w:ilvl w:val="0"/>
          <w:numId w:val="15"/>
        </w:numPr>
        <w:suppressAutoHyphens w:val="0"/>
        <w:spacing w:before="120" w:after="120" w:line="360" w:lineRule="auto"/>
        <w:rPr>
          <w:rFonts w:ascii="Arial" w:hAnsi="Arial" w:cs="Arial"/>
          <w:bCs/>
          <w:sz w:val="22"/>
          <w:szCs w:val="22"/>
        </w:rPr>
      </w:pPr>
      <w:r>
        <w:rPr>
          <w:rFonts w:ascii="Arial" w:hAnsi="Arial" w:cs="Arial"/>
          <w:bCs/>
          <w:sz w:val="22"/>
          <w:szCs w:val="22"/>
        </w:rPr>
        <w:t>Electrical plugs, wires, sockets.</w:t>
      </w:r>
    </w:p>
    <w:p w14:paraId="71EF5A12" w14:textId="77777777" w:rsidR="009F6221" w:rsidRDefault="009F6221" w:rsidP="009F6221">
      <w:pPr>
        <w:numPr>
          <w:ilvl w:val="0"/>
          <w:numId w:val="15"/>
        </w:numPr>
        <w:suppressAutoHyphens w:val="0"/>
        <w:spacing w:before="120" w:after="120" w:line="360" w:lineRule="auto"/>
        <w:rPr>
          <w:rFonts w:ascii="Arial" w:hAnsi="Arial" w:cs="Arial"/>
          <w:bCs/>
          <w:sz w:val="22"/>
          <w:szCs w:val="22"/>
        </w:rPr>
      </w:pPr>
      <w:r>
        <w:rPr>
          <w:rFonts w:ascii="Arial" w:hAnsi="Arial" w:cs="Arial"/>
          <w:bCs/>
          <w:sz w:val="22"/>
          <w:szCs w:val="22"/>
        </w:rPr>
        <w:t>Electrical items.</w:t>
      </w:r>
    </w:p>
    <w:p w14:paraId="065F5682" w14:textId="77777777" w:rsidR="009F6221" w:rsidRDefault="009F6221" w:rsidP="009F6221">
      <w:pPr>
        <w:numPr>
          <w:ilvl w:val="0"/>
          <w:numId w:val="15"/>
        </w:numPr>
        <w:suppressAutoHyphens w:val="0"/>
        <w:spacing w:before="120" w:after="120" w:line="360" w:lineRule="auto"/>
        <w:rPr>
          <w:rFonts w:ascii="Arial" w:hAnsi="Arial" w:cs="Arial"/>
          <w:bCs/>
          <w:sz w:val="22"/>
          <w:szCs w:val="22"/>
        </w:rPr>
      </w:pPr>
      <w:r>
        <w:rPr>
          <w:rFonts w:ascii="Arial" w:hAnsi="Arial" w:cs="Arial"/>
          <w:bCs/>
          <w:sz w:val="22"/>
          <w:szCs w:val="22"/>
        </w:rPr>
        <w:t>Gas boilers.</w:t>
      </w:r>
    </w:p>
    <w:p w14:paraId="12867758" w14:textId="77777777" w:rsidR="009F6221" w:rsidRDefault="009F6221" w:rsidP="009F6221">
      <w:pPr>
        <w:numPr>
          <w:ilvl w:val="0"/>
          <w:numId w:val="15"/>
        </w:numPr>
        <w:suppressAutoHyphens w:val="0"/>
        <w:spacing w:before="120" w:after="120" w:line="360" w:lineRule="auto"/>
        <w:rPr>
          <w:rFonts w:ascii="Arial" w:hAnsi="Arial" w:cs="Arial"/>
          <w:bCs/>
          <w:sz w:val="22"/>
          <w:szCs w:val="22"/>
        </w:rPr>
      </w:pPr>
      <w:r>
        <w:rPr>
          <w:rFonts w:ascii="Arial" w:hAnsi="Arial" w:cs="Arial"/>
          <w:bCs/>
          <w:sz w:val="22"/>
          <w:szCs w:val="22"/>
        </w:rPr>
        <w:t>Cookers.</w:t>
      </w:r>
    </w:p>
    <w:p w14:paraId="4B9D34B3" w14:textId="77777777" w:rsidR="009F6221" w:rsidRDefault="009F6221" w:rsidP="009F6221">
      <w:pPr>
        <w:numPr>
          <w:ilvl w:val="0"/>
          <w:numId w:val="15"/>
        </w:numPr>
        <w:suppressAutoHyphens w:val="0"/>
        <w:spacing w:before="120" w:after="120" w:line="360" w:lineRule="auto"/>
        <w:rPr>
          <w:rFonts w:ascii="Arial" w:hAnsi="Arial" w:cs="Arial"/>
          <w:bCs/>
          <w:sz w:val="22"/>
          <w:szCs w:val="22"/>
        </w:rPr>
      </w:pPr>
      <w:r>
        <w:rPr>
          <w:rFonts w:ascii="Arial" w:hAnsi="Arial" w:cs="Arial"/>
          <w:bCs/>
          <w:sz w:val="22"/>
          <w:szCs w:val="22"/>
        </w:rPr>
        <w:t>Matches.</w:t>
      </w:r>
    </w:p>
    <w:p w14:paraId="68FB86AD" w14:textId="77777777" w:rsidR="009F6221" w:rsidRDefault="009F6221" w:rsidP="009F6221">
      <w:pPr>
        <w:numPr>
          <w:ilvl w:val="0"/>
          <w:numId w:val="15"/>
        </w:numPr>
        <w:suppressAutoHyphens w:val="0"/>
        <w:spacing w:before="120" w:after="120" w:line="360" w:lineRule="auto"/>
        <w:rPr>
          <w:rFonts w:ascii="Arial" w:hAnsi="Arial" w:cs="Arial"/>
          <w:bCs/>
          <w:sz w:val="22"/>
          <w:szCs w:val="22"/>
        </w:rPr>
      </w:pPr>
      <w:r>
        <w:rPr>
          <w:rFonts w:ascii="Arial" w:hAnsi="Arial" w:cs="Arial"/>
          <w:bCs/>
          <w:sz w:val="22"/>
          <w:szCs w:val="22"/>
        </w:rPr>
        <w:t>Flammable materials, including furniture, furnishings, paper etc.</w:t>
      </w:r>
    </w:p>
    <w:p w14:paraId="146A77E9" w14:textId="77777777" w:rsidR="009F6221" w:rsidRDefault="009F6221" w:rsidP="009F6221">
      <w:pPr>
        <w:numPr>
          <w:ilvl w:val="0"/>
          <w:numId w:val="15"/>
        </w:numPr>
        <w:suppressAutoHyphens w:val="0"/>
        <w:spacing w:before="120" w:after="120" w:line="360" w:lineRule="auto"/>
        <w:rPr>
          <w:rFonts w:ascii="Arial" w:hAnsi="Arial" w:cs="Arial"/>
          <w:bCs/>
          <w:sz w:val="22"/>
          <w:szCs w:val="22"/>
        </w:rPr>
      </w:pPr>
      <w:r>
        <w:rPr>
          <w:rFonts w:ascii="Arial" w:hAnsi="Arial" w:cs="Arial"/>
          <w:bCs/>
          <w:sz w:val="22"/>
          <w:szCs w:val="22"/>
        </w:rPr>
        <w:t>Flammable chemicals (which are also covered in COSHH).</w:t>
      </w:r>
    </w:p>
    <w:p w14:paraId="5386F00C" w14:textId="77777777" w:rsidR="009F6221" w:rsidRDefault="009F6221" w:rsidP="009F6221">
      <w:pPr>
        <w:numPr>
          <w:ilvl w:val="0"/>
          <w:numId w:val="15"/>
        </w:numPr>
        <w:suppressAutoHyphens w:val="0"/>
        <w:spacing w:before="120" w:after="120" w:line="360" w:lineRule="auto"/>
        <w:rPr>
          <w:rFonts w:ascii="Arial" w:hAnsi="Arial" w:cs="Arial"/>
          <w:bCs/>
          <w:sz w:val="22"/>
          <w:szCs w:val="22"/>
        </w:rPr>
      </w:pPr>
      <w:r>
        <w:rPr>
          <w:rFonts w:ascii="Arial" w:hAnsi="Arial" w:cs="Arial"/>
          <w:bCs/>
          <w:sz w:val="22"/>
          <w:szCs w:val="22"/>
        </w:rPr>
        <w:t>Means of escape.</w:t>
      </w:r>
    </w:p>
    <w:p w14:paraId="7AB3E45B" w14:textId="77777777" w:rsidR="009F6221" w:rsidRDefault="009F6221" w:rsidP="009F6221">
      <w:pPr>
        <w:numPr>
          <w:ilvl w:val="0"/>
          <w:numId w:val="15"/>
        </w:numPr>
        <w:suppressAutoHyphens w:val="0"/>
        <w:spacing w:before="120" w:after="120" w:line="360" w:lineRule="auto"/>
        <w:rPr>
          <w:rFonts w:ascii="Arial" w:hAnsi="Arial" w:cs="Arial"/>
          <w:sz w:val="22"/>
          <w:szCs w:val="22"/>
        </w:rPr>
      </w:pPr>
      <w:r>
        <w:rPr>
          <w:rFonts w:ascii="Arial" w:hAnsi="Arial" w:cs="Arial"/>
          <w:sz w:val="22"/>
          <w:szCs w:val="22"/>
        </w:rPr>
        <w:t>Any other, as identified.</w:t>
      </w:r>
    </w:p>
    <w:p w14:paraId="624C7BC1" w14:textId="77777777" w:rsidR="009F6221" w:rsidRDefault="009F6221" w:rsidP="009F6221">
      <w:pPr>
        <w:spacing w:before="120" w:after="120" w:line="360" w:lineRule="auto"/>
        <w:rPr>
          <w:rFonts w:ascii="Arial" w:hAnsi="Arial" w:cs="Arial"/>
          <w:b/>
          <w:sz w:val="22"/>
          <w:szCs w:val="22"/>
        </w:rPr>
      </w:pPr>
      <w:r>
        <w:rPr>
          <w:rFonts w:ascii="Arial" w:hAnsi="Arial" w:cs="Arial"/>
          <w:b/>
          <w:sz w:val="22"/>
          <w:szCs w:val="22"/>
        </w:rPr>
        <w:t>Fire safety precautions include:</w:t>
      </w:r>
    </w:p>
    <w:p w14:paraId="2B348F54" w14:textId="77777777" w:rsidR="009F6221" w:rsidRDefault="009F6221" w:rsidP="009F6221">
      <w:pPr>
        <w:numPr>
          <w:ilvl w:val="0"/>
          <w:numId w:val="16"/>
        </w:numPr>
        <w:suppressAutoHyphens w:val="0"/>
        <w:spacing w:before="120" w:after="120" w:line="360" w:lineRule="auto"/>
        <w:rPr>
          <w:rFonts w:ascii="Arial" w:hAnsi="Arial" w:cs="Arial"/>
          <w:sz w:val="22"/>
          <w:szCs w:val="22"/>
        </w:rPr>
      </w:pPr>
      <w:r>
        <w:rPr>
          <w:rFonts w:ascii="Arial" w:hAnsi="Arial" w:cs="Arial"/>
          <w:sz w:val="22"/>
          <w:szCs w:val="22"/>
        </w:rPr>
        <w:t>All electrical equipment is checked by a qualified electrician annually.</w:t>
      </w:r>
    </w:p>
    <w:p w14:paraId="1A6B58CB" w14:textId="77777777" w:rsidR="009F6221" w:rsidRDefault="009F6221" w:rsidP="009F6221">
      <w:pPr>
        <w:numPr>
          <w:ilvl w:val="0"/>
          <w:numId w:val="16"/>
        </w:numPr>
        <w:suppressAutoHyphens w:val="0"/>
        <w:spacing w:before="120" w:after="120" w:line="360" w:lineRule="auto"/>
        <w:rPr>
          <w:rFonts w:ascii="Arial" w:hAnsi="Arial" w:cs="Arial"/>
          <w:sz w:val="22"/>
          <w:szCs w:val="22"/>
        </w:rPr>
      </w:pPr>
      <w:r>
        <w:rPr>
          <w:rFonts w:ascii="Arial" w:hAnsi="Arial" w:cs="Arial"/>
          <w:sz w:val="22"/>
          <w:szCs w:val="22"/>
        </w:rPr>
        <w:t>Any faulty electrical equipment is taken out of use and recorded as such or condemned (whichever is necessary).</w:t>
      </w:r>
    </w:p>
    <w:p w14:paraId="233A1DF8" w14:textId="77777777" w:rsidR="009F6221" w:rsidRDefault="009F6221" w:rsidP="009F6221">
      <w:pPr>
        <w:numPr>
          <w:ilvl w:val="0"/>
          <w:numId w:val="16"/>
        </w:numPr>
        <w:suppressAutoHyphens w:val="0"/>
        <w:spacing w:before="120" w:after="120" w:line="360" w:lineRule="auto"/>
        <w:rPr>
          <w:rFonts w:ascii="Arial" w:hAnsi="Arial" w:cs="Arial"/>
          <w:sz w:val="22"/>
          <w:szCs w:val="22"/>
        </w:rPr>
      </w:pPr>
      <w:r>
        <w:rPr>
          <w:rFonts w:ascii="Arial" w:hAnsi="Arial" w:cs="Arial"/>
          <w:sz w:val="22"/>
          <w:szCs w:val="22"/>
        </w:rPr>
        <w:t>Sockets are covered. This is different to using plug sockets inserts, a socket cover, covers the whole socket, including the switch and is safe to use.</w:t>
      </w:r>
    </w:p>
    <w:p w14:paraId="079C6BBE" w14:textId="77777777" w:rsidR="009F6221" w:rsidRDefault="009F6221" w:rsidP="009F6221">
      <w:pPr>
        <w:numPr>
          <w:ilvl w:val="0"/>
          <w:numId w:val="16"/>
        </w:numPr>
        <w:suppressAutoHyphens w:val="0"/>
        <w:spacing w:before="120" w:after="120" w:line="360" w:lineRule="auto"/>
        <w:rPr>
          <w:rFonts w:ascii="Arial" w:hAnsi="Arial" w:cs="Arial"/>
          <w:sz w:val="22"/>
          <w:szCs w:val="22"/>
        </w:rPr>
      </w:pPr>
      <w:r>
        <w:rPr>
          <w:rFonts w:ascii="Arial" w:hAnsi="Arial" w:cs="Arial"/>
          <w:sz w:val="22"/>
          <w:szCs w:val="22"/>
        </w:rPr>
        <w:t>Water and electrical items do not come into contact; staff do not touch electrical items with wet hands.</w:t>
      </w:r>
    </w:p>
    <w:p w14:paraId="16DE17CA" w14:textId="77777777" w:rsidR="009F6221" w:rsidRDefault="009F6221" w:rsidP="009F6221">
      <w:pPr>
        <w:numPr>
          <w:ilvl w:val="0"/>
          <w:numId w:val="16"/>
        </w:numPr>
        <w:suppressAutoHyphens w:val="0"/>
        <w:spacing w:before="120" w:after="120" w:line="360" w:lineRule="auto"/>
        <w:rPr>
          <w:rFonts w:ascii="Arial" w:hAnsi="Arial" w:cs="Arial"/>
          <w:sz w:val="22"/>
          <w:szCs w:val="22"/>
        </w:rPr>
      </w:pPr>
      <w:r>
        <w:rPr>
          <w:rFonts w:ascii="Arial" w:hAnsi="Arial" w:cs="Arial"/>
          <w:sz w:val="22"/>
          <w:szCs w:val="22"/>
        </w:rPr>
        <w:t>All fire safety equipment is checked annually.</w:t>
      </w:r>
    </w:p>
    <w:p w14:paraId="614369F6" w14:textId="77777777" w:rsidR="009F6221" w:rsidRDefault="009F6221" w:rsidP="009F6221">
      <w:pPr>
        <w:numPr>
          <w:ilvl w:val="0"/>
          <w:numId w:val="16"/>
        </w:numPr>
        <w:suppressAutoHyphens w:val="0"/>
        <w:spacing w:before="120" w:after="120" w:line="360" w:lineRule="auto"/>
        <w:rPr>
          <w:rFonts w:ascii="Arial" w:hAnsi="Arial" w:cs="Arial"/>
          <w:sz w:val="22"/>
          <w:szCs w:val="22"/>
        </w:rPr>
      </w:pPr>
      <w:r>
        <w:rPr>
          <w:rFonts w:ascii="Arial" w:hAnsi="Arial" w:cs="Arial"/>
          <w:sz w:val="22"/>
          <w:szCs w:val="22"/>
        </w:rPr>
        <w:t>Gas boilers and cookers are checked and serviced annually by a Gas Safe registered engineer.</w:t>
      </w:r>
    </w:p>
    <w:p w14:paraId="7244EA71" w14:textId="77777777" w:rsidR="009F6221" w:rsidRDefault="009F6221" w:rsidP="009F6221">
      <w:pPr>
        <w:numPr>
          <w:ilvl w:val="0"/>
          <w:numId w:val="16"/>
        </w:numPr>
        <w:suppressAutoHyphens w:val="0"/>
        <w:spacing w:before="120" w:after="120" w:line="360" w:lineRule="auto"/>
        <w:rPr>
          <w:rFonts w:ascii="Arial" w:hAnsi="Arial" w:cs="Arial"/>
          <w:sz w:val="22"/>
          <w:szCs w:val="22"/>
        </w:rPr>
      </w:pPr>
      <w:r>
        <w:rPr>
          <w:rFonts w:ascii="Arial" w:hAnsi="Arial" w:cs="Arial"/>
          <w:sz w:val="22"/>
          <w:szCs w:val="22"/>
        </w:rPr>
        <w:t>If matches are used in the kitchen, they are kept in a drawer.</w:t>
      </w:r>
    </w:p>
    <w:p w14:paraId="58E2D65A" w14:textId="77777777" w:rsidR="009F6221" w:rsidRDefault="009F6221" w:rsidP="009F6221">
      <w:pPr>
        <w:numPr>
          <w:ilvl w:val="0"/>
          <w:numId w:val="16"/>
        </w:numPr>
        <w:suppressAutoHyphens w:val="0"/>
        <w:spacing w:before="120" w:after="120" w:line="360" w:lineRule="auto"/>
        <w:rPr>
          <w:rFonts w:ascii="Arial" w:hAnsi="Arial" w:cs="Arial"/>
          <w:sz w:val="22"/>
          <w:szCs w:val="22"/>
        </w:rPr>
      </w:pPr>
      <w:r>
        <w:rPr>
          <w:rFonts w:ascii="Arial" w:hAnsi="Arial" w:cs="Arial"/>
          <w:sz w:val="22"/>
          <w:szCs w:val="22"/>
        </w:rPr>
        <w:t>Oxygen tanks.</w:t>
      </w:r>
    </w:p>
    <w:p w14:paraId="11462AB7" w14:textId="77777777" w:rsidR="009F6221" w:rsidRDefault="009F6221" w:rsidP="009F6221">
      <w:pPr>
        <w:pStyle w:val="Heading1"/>
        <w:spacing w:before="120" w:after="120" w:line="360" w:lineRule="auto"/>
        <w:rPr>
          <w:sz w:val="22"/>
          <w:szCs w:val="22"/>
        </w:rPr>
      </w:pPr>
      <w:r>
        <w:rPr>
          <w:sz w:val="22"/>
          <w:szCs w:val="22"/>
        </w:rPr>
        <w:t>Fire Drills</w:t>
      </w:r>
    </w:p>
    <w:p w14:paraId="4BE17729" w14:textId="77777777" w:rsidR="009F6221" w:rsidRDefault="009F6221" w:rsidP="009F6221">
      <w:pPr>
        <w:numPr>
          <w:ilvl w:val="0"/>
          <w:numId w:val="17"/>
        </w:numPr>
        <w:suppressAutoHyphens w:val="0"/>
        <w:spacing w:before="120" w:after="120" w:line="360" w:lineRule="auto"/>
        <w:rPr>
          <w:rFonts w:ascii="Arial" w:hAnsi="Arial" w:cs="Arial"/>
          <w:sz w:val="22"/>
          <w:szCs w:val="22"/>
        </w:rPr>
      </w:pPr>
      <w:r>
        <w:rPr>
          <w:rFonts w:ascii="Arial" w:hAnsi="Arial" w:cs="Arial"/>
          <w:sz w:val="22"/>
          <w:szCs w:val="22"/>
        </w:rPr>
        <w:t>Fire Drills (to include emergency evacuation procedures and lock down) are held at least termly.</w:t>
      </w:r>
    </w:p>
    <w:p w14:paraId="23A54114" w14:textId="77777777" w:rsidR="009F6221" w:rsidRDefault="009F6221" w:rsidP="009F6221">
      <w:pPr>
        <w:numPr>
          <w:ilvl w:val="0"/>
          <w:numId w:val="17"/>
        </w:numPr>
        <w:suppressAutoHyphens w:val="0"/>
        <w:spacing w:before="120" w:after="120" w:line="360" w:lineRule="auto"/>
        <w:rPr>
          <w:rFonts w:ascii="Arial" w:hAnsi="Arial" w:cs="Arial"/>
          <w:sz w:val="22"/>
          <w:szCs w:val="22"/>
        </w:rPr>
      </w:pPr>
      <w:r>
        <w:rPr>
          <w:rFonts w:ascii="Arial" w:hAnsi="Arial" w:cs="Arial"/>
          <w:sz w:val="22"/>
          <w:szCs w:val="22"/>
        </w:rPr>
        <w:lastRenderedPageBreak/>
        <w:t>Drills are recorded, including:</w:t>
      </w:r>
    </w:p>
    <w:p w14:paraId="15BE664C" w14:textId="77777777" w:rsidR="009F6221" w:rsidRDefault="009F6221" w:rsidP="009F6221">
      <w:pPr>
        <w:numPr>
          <w:ilvl w:val="0"/>
          <w:numId w:val="18"/>
        </w:numPr>
        <w:suppressAutoHyphens w:val="0"/>
        <w:spacing w:before="120" w:after="120" w:line="360" w:lineRule="auto"/>
        <w:rPr>
          <w:rFonts w:ascii="Arial" w:hAnsi="Arial" w:cs="Arial"/>
          <w:sz w:val="22"/>
          <w:szCs w:val="22"/>
        </w:rPr>
      </w:pPr>
      <w:r>
        <w:rPr>
          <w:rFonts w:ascii="Arial" w:hAnsi="Arial" w:cs="Arial"/>
          <w:sz w:val="22"/>
          <w:szCs w:val="22"/>
        </w:rPr>
        <w:t>date of drill</w:t>
      </w:r>
    </w:p>
    <w:p w14:paraId="446736C5" w14:textId="77777777" w:rsidR="009F6221" w:rsidRDefault="009F6221" w:rsidP="009F6221">
      <w:pPr>
        <w:numPr>
          <w:ilvl w:val="0"/>
          <w:numId w:val="18"/>
        </w:numPr>
        <w:suppressAutoHyphens w:val="0"/>
        <w:spacing w:before="120" w:after="120" w:line="360" w:lineRule="auto"/>
        <w:rPr>
          <w:rFonts w:ascii="Arial" w:hAnsi="Arial" w:cs="Arial"/>
          <w:sz w:val="22"/>
          <w:szCs w:val="22"/>
        </w:rPr>
      </w:pPr>
      <w:r>
        <w:rPr>
          <w:rFonts w:ascii="Arial" w:hAnsi="Arial" w:cs="Arial"/>
          <w:sz w:val="22"/>
          <w:szCs w:val="22"/>
        </w:rPr>
        <w:t>staff involved and numbers of children</w:t>
      </w:r>
    </w:p>
    <w:p w14:paraId="46ACF025" w14:textId="77777777" w:rsidR="009F6221" w:rsidRDefault="009F6221" w:rsidP="009F6221">
      <w:pPr>
        <w:numPr>
          <w:ilvl w:val="0"/>
          <w:numId w:val="18"/>
        </w:numPr>
        <w:suppressAutoHyphens w:val="0"/>
        <w:spacing w:before="120" w:after="120" w:line="360" w:lineRule="auto"/>
        <w:rPr>
          <w:rFonts w:ascii="Arial" w:hAnsi="Arial" w:cs="Arial"/>
          <w:sz w:val="22"/>
          <w:szCs w:val="22"/>
        </w:rPr>
      </w:pPr>
      <w:r>
        <w:rPr>
          <w:rFonts w:ascii="Arial" w:hAnsi="Arial" w:cs="Arial"/>
          <w:sz w:val="22"/>
          <w:szCs w:val="22"/>
        </w:rPr>
        <w:t>how long it took to evacuate</w:t>
      </w:r>
    </w:p>
    <w:p w14:paraId="73858757" w14:textId="77777777" w:rsidR="009F6221" w:rsidRDefault="009F6221" w:rsidP="009F6221">
      <w:pPr>
        <w:numPr>
          <w:ilvl w:val="0"/>
          <w:numId w:val="18"/>
        </w:numPr>
        <w:suppressAutoHyphens w:val="0"/>
        <w:spacing w:before="120" w:after="120" w:line="360" w:lineRule="auto"/>
        <w:rPr>
          <w:rFonts w:ascii="Arial" w:hAnsi="Arial" w:cs="Arial"/>
          <w:sz w:val="22"/>
          <w:szCs w:val="22"/>
        </w:rPr>
      </w:pPr>
      <w:r>
        <w:rPr>
          <w:rFonts w:ascii="Arial" w:hAnsi="Arial" w:cs="Arial"/>
          <w:sz w:val="22"/>
          <w:szCs w:val="22"/>
        </w:rPr>
        <w:t>any reason for a delay in achieving the target time and how this will be remedied</w:t>
      </w:r>
    </w:p>
    <w:p w14:paraId="64A614E1" w14:textId="77777777" w:rsidR="009F6221" w:rsidRDefault="009F6221" w:rsidP="009F6221">
      <w:pPr>
        <w:pStyle w:val="Heading1"/>
        <w:spacing w:before="120" w:after="120" w:line="360" w:lineRule="auto"/>
        <w:rPr>
          <w:sz w:val="22"/>
          <w:szCs w:val="22"/>
        </w:rPr>
      </w:pPr>
      <w:r>
        <w:rPr>
          <w:sz w:val="22"/>
          <w:szCs w:val="22"/>
        </w:rPr>
        <w:t>Fire precautions</w:t>
      </w:r>
    </w:p>
    <w:p w14:paraId="527BFABE" w14:textId="77777777" w:rsidR="009F6221" w:rsidRDefault="009F6221" w:rsidP="009F6221">
      <w:pPr>
        <w:numPr>
          <w:ilvl w:val="0"/>
          <w:numId w:val="19"/>
        </w:numPr>
        <w:suppressAutoHyphens w:val="0"/>
        <w:spacing w:before="120" w:after="120" w:line="360" w:lineRule="auto"/>
        <w:rPr>
          <w:rFonts w:ascii="Arial" w:hAnsi="Arial" w:cs="Arial"/>
          <w:sz w:val="22"/>
          <w:szCs w:val="22"/>
        </w:rPr>
      </w:pPr>
      <w:r>
        <w:rPr>
          <w:rFonts w:ascii="Arial" w:hAnsi="Arial" w:cs="Arial"/>
          <w:sz w:val="22"/>
          <w:szCs w:val="22"/>
        </w:rPr>
        <w:t>Fire exit signs are the green ‘running man’ signs and are in place and clearly visible.</w:t>
      </w:r>
    </w:p>
    <w:p w14:paraId="794F204A" w14:textId="77777777" w:rsidR="009F6221" w:rsidRDefault="009F6221" w:rsidP="009F6221">
      <w:pPr>
        <w:numPr>
          <w:ilvl w:val="0"/>
          <w:numId w:val="19"/>
        </w:numPr>
        <w:suppressAutoHyphens w:val="0"/>
        <w:spacing w:before="120" w:after="120" w:line="360" w:lineRule="auto"/>
        <w:rPr>
          <w:rFonts w:ascii="Arial" w:hAnsi="Arial" w:cs="Arial"/>
          <w:sz w:val="22"/>
          <w:szCs w:val="22"/>
        </w:rPr>
      </w:pPr>
      <w:r>
        <w:rPr>
          <w:rFonts w:ascii="Arial" w:hAnsi="Arial" w:cs="Arial"/>
          <w:sz w:val="22"/>
          <w:szCs w:val="22"/>
        </w:rPr>
        <w:t>Fire exits by doors are those that show a green light at night.</w:t>
      </w:r>
    </w:p>
    <w:p w14:paraId="6B96ABD8" w14:textId="77777777" w:rsidR="009F6221" w:rsidRDefault="009F6221" w:rsidP="009F6221">
      <w:pPr>
        <w:numPr>
          <w:ilvl w:val="0"/>
          <w:numId w:val="19"/>
        </w:numPr>
        <w:suppressAutoHyphens w:val="0"/>
        <w:spacing w:before="120" w:after="120" w:line="360" w:lineRule="auto"/>
        <w:rPr>
          <w:rFonts w:ascii="Arial" w:hAnsi="Arial" w:cs="Arial"/>
          <w:sz w:val="22"/>
          <w:szCs w:val="22"/>
        </w:rPr>
      </w:pPr>
      <w:r>
        <w:rPr>
          <w:rFonts w:ascii="Arial" w:hAnsi="Arial" w:cs="Arial"/>
          <w:sz w:val="22"/>
          <w:szCs w:val="22"/>
        </w:rPr>
        <w:t>Fire doors are not locked during normal working hours.</w:t>
      </w:r>
    </w:p>
    <w:p w14:paraId="0E4B6C24" w14:textId="77777777" w:rsidR="009F6221" w:rsidRDefault="009F6221" w:rsidP="009F6221">
      <w:pPr>
        <w:numPr>
          <w:ilvl w:val="0"/>
          <w:numId w:val="19"/>
        </w:numPr>
        <w:suppressAutoHyphens w:val="0"/>
        <w:spacing w:before="120" w:after="120" w:line="360" w:lineRule="auto"/>
        <w:rPr>
          <w:rFonts w:ascii="Arial" w:hAnsi="Arial" w:cs="Arial"/>
          <w:sz w:val="22"/>
          <w:szCs w:val="22"/>
        </w:rPr>
      </w:pPr>
      <w:r>
        <w:rPr>
          <w:rFonts w:ascii="Arial" w:hAnsi="Arial" w:cs="Arial"/>
          <w:sz w:val="22"/>
          <w:szCs w:val="22"/>
        </w:rPr>
        <w:t>Fire evacuation notices are in every room; these are displayed in print large enough to read from a short distance. They say where the assembly point is.</w:t>
      </w:r>
    </w:p>
    <w:p w14:paraId="7E805F7D" w14:textId="77777777" w:rsidR="009F6221" w:rsidRDefault="009F6221" w:rsidP="009F6221">
      <w:pPr>
        <w:numPr>
          <w:ilvl w:val="0"/>
          <w:numId w:val="19"/>
        </w:numPr>
        <w:suppressAutoHyphens w:val="0"/>
        <w:spacing w:before="120" w:after="120" w:line="360" w:lineRule="auto"/>
        <w:rPr>
          <w:rFonts w:ascii="Arial" w:hAnsi="Arial" w:cs="Arial"/>
          <w:sz w:val="22"/>
          <w:szCs w:val="22"/>
        </w:rPr>
      </w:pPr>
      <w:r>
        <w:rPr>
          <w:rFonts w:ascii="Arial" w:hAnsi="Arial" w:cs="Arial"/>
          <w:sz w:val="22"/>
          <w:szCs w:val="22"/>
        </w:rPr>
        <w:t>Fire alarms are in place and tested monthly, and where necessary supplemented with visual warnings. This is recorded.</w:t>
      </w:r>
    </w:p>
    <w:p w14:paraId="1DDC4A61" w14:textId="77777777" w:rsidR="009F6221" w:rsidRDefault="009F6221" w:rsidP="009F6221">
      <w:pPr>
        <w:numPr>
          <w:ilvl w:val="0"/>
          <w:numId w:val="19"/>
        </w:numPr>
        <w:suppressAutoHyphens w:val="0"/>
        <w:spacing w:before="120" w:after="120" w:line="360" w:lineRule="auto"/>
        <w:rPr>
          <w:rFonts w:ascii="Arial" w:hAnsi="Arial" w:cs="Arial"/>
          <w:sz w:val="22"/>
          <w:szCs w:val="22"/>
        </w:rPr>
      </w:pPr>
      <w:r>
        <w:rPr>
          <w:rFonts w:ascii="Arial" w:hAnsi="Arial" w:cs="Arial"/>
          <w:sz w:val="22"/>
          <w:szCs w:val="22"/>
        </w:rPr>
        <w:t>Smoke alarms are in place and tested monthly. This is recorded.</w:t>
      </w:r>
    </w:p>
    <w:p w14:paraId="271E2A68" w14:textId="77777777" w:rsidR="009F6221" w:rsidRDefault="009F6221" w:rsidP="009F6221">
      <w:pPr>
        <w:numPr>
          <w:ilvl w:val="0"/>
          <w:numId w:val="19"/>
        </w:numPr>
        <w:suppressAutoHyphens w:val="0"/>
        <w:spacing w:before="120" w:after="120" w:line="360" w:lineRule="auto"/>
        <w:rPr>
          <w:rFonts w:ascii="Arial" w:hAnsi="Arial" w:cs="Arial"/>
          <w:sz w:val="22"/>
          <w:szCs w:val="22"/>
        </w:rPr>
      </w:pPr>
      <w:r>
        <w:rPr>
          <w:rFonts w:ascii="Arial" w:hAnsi="Arial" w:cs="Arial"/>
          <w:sz w:val="22"/>
          <w:szCs w:val="22"/>
        </w:rPr>
        <w:t>A fire blanket is in place in the kitchen (and any other location where there is a cooker).</w:t>
      </w:r>
    </w:p>
    <w:p w14:paraId="4B4D8FFA" w14:textId="77777777" w:rsidR="009F6221" w:rsidRDefault="009F6221" w:rsidP="009F6221">
      <w:pPr>
        <w:numPr>
          <w:ilvl w:val="0"/>
          <w:numId w:val="19"/>
        </w:numPr>
        <w:suppressAutoHyphens w:val="0"/>
        <w:spacing w:before="120" w:after="120" w:line="360" w:lineRule="auto"/>
        <w:rPr>
          <w:rFonts w:ascii="Arial" w:hAnsi="Arial" w:cs="Arial"/>
          <w:sz w:val="22"/>
          <w:szCs w:val="22"/>
        </w:rPr>
      </w:pPr>
      <w:r>
        <w:rPr>
          <w:rFonts w:ascii="Arial" w:hAnsi="Arial" w:cs="Arial"/>
          <w:sz w:val="22"/>
          <w:szCs w:val="22"/>
        </w:rPr>
        <w:t>Fire extinguishers are in place and are appropriate</w:t>
      </w:r>
    </w:p>
    <w:p w14:paraId="79994C7F" w14:textId="77777777" w:rsidR="009F6221" w:rsidRDefault="009F6221" w:rsidP="009F6221">
      <w:pPr>
        <w:spacing w:before="120" w:after="120" w:line="360" w:lineRule="auto"/>
        <w:rPr>
          <w:rFonts w:ascii="Arial" w:hAnsi="Arial" w:cs="Arial"/>
          <w:b/>
          <w:bCs/>
          <w:sz w:val="22"/>
          <w:szCs w:val="22"/>
        </w:rPr>
      </w:pPr>
      <w:r>
        <w:rPr>
          <w:rFonts w:ascii="Arial" w:hAnsi="Arial" w:cs="Arial"/>
          <w:b/>
          <w:bCs/>
          <w:sz w:val="22"/>
          <w:szCs w:val="22"/>
        </w:rPr>
        <w:t>Further guidance</w:t>
      </w:r>
    </w:p>
    <w:p w14:paraId="0918ACCF" w14:textId="77777777" w:rsidR="009F6221" w:rsidRDefault="009F6221" w:rsidP="009F6221">
      <w:pPr>
        <w:spacing w:before="120" w:after="120" w:line="360" w:lineRule="auto"/>
        <w:rPr>
          <w:rFonts w:ascii="Arial" w:hAnsi="Arial" w:cs="Arial"/>
          <w:sz w:val="22"/>
          <w:szCs w:val="22"/>
        </w:rPr>
      </w:pPr>
      <w:r>
        <w:rPr>
          <w:rFonts w:ascii="Arial" w:hAnsi="Arial" w:cs="Arial"/>
          <w:sz w:val="22"/>
          <w:szCs w:val="22"/>
        </w:rPr>
        <w:t>Dynamic Risk Management (Pre-school Learning Alliance 2017)</w:t>
      </w:r>
    </w:p>
    <w:p w14:paraId="12AA40AB" w14:textId="77777777" w:rsidR="009F6221" w:rsidRDefault="009F6221" w:rsidP="009F6221">
      <w:pPr>
        <w:spacing w:before="120" w:after="120" w:line="360" w:lineRule="auto"/>
        <w:rPr>
          <w:rFonts w:ascii="Arial" w:hAnsi="Arial" w:cs="Arial"/>
          <w:sz w:val="22"/>
          <w:szCs w:val="22"/>
        </w:rPr>
      </w:pPr>
      <w:r>
        <w:rPr>
          <w:rFonts w:ascii="Arial" w:hAnsi="Arial" w:cs="Arial"/>
          <w:sz w:val="22"/>
          <w:szCs w:val="22"/>
        </w:rPr>
        <w:t>Fire Safety Record (Early Years Alliance 2019)</w:t>
      </w:r>
    </w:p>
    <w:p w14:paraId="287F8DD4" w14:textId="77777777" w:rsidR="009F6221" w:rsidRDefault="009F6221" w:rsidP="009F6221">
      <w:pPr>
        <w:spacing w:before="120" w:after="120" w:line="360" w:lineRule="auto"/>
        <w:rPr>
          <w:rFonts w:ascii="Arial" w:hAnsi="Arial" w:cs="Arial"/>
          <w:sz w:val="22"/>
          <w:szCs w:val="22"/>
        </w:rPr>
      </w:pPr>
      <w:r>
        <w:rPr>
          <w:rFonts w:ascii="Arial" w:hAnsi="Arial" w:cs="Arial"/>
          <w:sz w:val="22"/>
          <w:szCs w:val="22"/>
        </w:rPr>
        <w:t xml:space="preserve">Fire Safety Risk Assessment: Educational Premises (HMG 2006): </w:t>
      </w:r>
      <w:hyperlink r:id="rId8" w:history="1">
        <w:r>
          <w:rPr>
            <w:rStyle w:val="Hyperlink"/>
            <w:rFonts w:ascii="Arial" w:hAnsi="Arial" w:cs="Arial"/>
            <w:sz w:val="22"/>
            <w:szCs w:val="22"/>
          </w:rPr>
          <w:t>www.gov.uk/government/publications/fire-safety-risk-assessment-educational-premises</w:t>
        </w:r>
      </w:hyperlink>
    </w:p>
    <w:p w14:paraId="00221A66" w14:textId="12C9B571" w:rsidR="0003011A" w:rsidRPr="00CD35E5" w:rsidRDefault="0003011A" w:rsidP="009F6221">
      <w:pPr>
        <w:spacing w:before="120" w:after="120" w:line="360" w:lineRule="auto"/>
        <w:rPr>
          <w:rFonts w:ascii="Arial" w:hAnsi="Arial" w:cs="Arial"/>
          <w:bCs/>
          <w:sz w:val="22"/>
          <w:szCs w:val="22"/>
        </w:rPr>
      </w:pPr>
    </w:p>
    <w:sectPr w:rsidR="0003011A" w:rsidRPr="00CD35E5" w:rsidSect="00E43904">
      <w:headerReference w:type="default" r:id="rId9"/>
      <w:footerReference w:type="default" r:id="rId10"/>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E2CE9" w14:textId="77777777" w:rsidR="00281DE2" w:rsidRDefault="00281DE2" w:rsidP="00CA26E1">
      <w:r>
        <w:separator/>
      </w:r>
    </w:p>
  </w:endnote>
  <w:endnote w:type="continuationSeparator" w:id="0">
    <w:p w14:paraId="1F98522D" w14:textId="77777777" w:rsidR="00281DE2" w:rsidRDefault="00281DE2"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4966E" w14:textId="77777777" w:rsidR="00281DE2" w:rsidRDefault="00281DE2" w:rsidP="00CA26E1">
      <w:r>
        <w:separator/>
      </w:r>
    </w:p>
  </w:footnote>
  <w:footnote w:type="continuationSeparator" w:id="0">
    <w:p w14:paraId="1A7BEBA9" w14:textId="77777777" w:rsidR="00281DE2" w:rsidRDefault="00281DE2"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5E5558E"/>
    <w:multiLevelType w:val="hybridMultilevel"/>
    <w:tmpl w:val="057A96B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69481B"/>
    <w:multiLevelType w:val="hybridMultilevel"/>
    <w:tmpl w:val="F94EBE8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0EE7C52"/>
    <w:multiLevelType w:val="hybridMultilevel"/>
    <w:tmpl w:val="59B0340A"/>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33E81C01"/>
    <w:multiLevelType w:val="hybridMultilevel"/>
    <w:tmpl w:val="ED464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422F3F0E"/>
    <w:multiLevelType w:val="hybridMultilevel"/>
    <w:tmpl w:val="860E3372"/>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F1D530A"/>
    <w:multiLevelType w:val="hybridMultilevel"/>
    <w:tmpl w:val="E548BDE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F8308CE"/>
    <w:multiLevelType w:val="hybridMultilevel"/>
    <w:tmpl w:val="A33248EC"/>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61EC5821"/>
    <w:multiLevelType w:val="hybridMultilevel"/>
    <w:tmpl w:val="50E492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3C140A7"/>
    <w:multiLevelType w:val="hybridMultilevel"/>
    <w:tmpl w:val="1E1214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6ECA7955"/>
    <w:multiLevelType w:val="hybridMultilevel"/>
    <w:tmpl w:val="E652625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F39207D"/>
    <w:multiLevelType w:val="hybridMultilevel"/>
    <w:tmpl w:val="18C475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74ED7780"/>
    <w:multiLevelType w:val="hybridMultilevel"/>
    <w:tmpl w:val="83026CC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8FC3277"/>
    <w:multiLevelType w:val="hybridMultilevel"/>
    <w:tmpl w:val="83049F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16"/>
  </w:num>
  <w:num w:numId="2">
    <w:abstractNumId w:val="18"/>
  </w:num>
  <w:num w:numId="3">
    <w:abstractNumId w:val="17"/>
  </w:num>
  <w:num w:numId="4">
    <w:abstractNumId w:val="8"/>
  </w:num>
  <w:num w:numId="5">
    <w:abstractNumId w:val="15"/>
  </w:num>
  <w:num w:numId="6">
    <w:abstractNumId w:val="10"/>
  </w:num>
  <w:num w:numId="7">
    <w:abstractNumId w:val="19"/>
    <w:lvlOverride w:ilvl="0"/>
    <w:lvlOverride w:ilvl="1"/>
    <w:lvlOverride w:ilvl="2"/>
    <w:lvlOverride w:ilvl="3"/>
    <w:lvlOverride w:ilvl="4"/>
    <w:lvlOverride w:ilvl="5"/>
    <w:lvlOverride w:ilvl="6"/>
    <w:lvlOverride w:ilvl="7"/>
    <w:lvlOverride w:ilvl="8"/>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lvlOverride w:ilvl="2"/>
    <w:lvlOverride w:ilvl="3"/>
    <w:lvlOverride w:ilvl="4"/>
    <w:lvlOverride w:ilvl="5"/>
    <w:lvlOverride w:ilvl="6"/>
    <w:lvlOverride w:ilvl="7"/>
    <w:lvlOverride w:ilvl="8"/>
  </w:num>
  <w:num w:numId="10">
    <w:abstractNumId w:val="12"/>
    <w:lvlOverride w:ilvl="0"/>
    <w:lvlOverride w:ilvl="1"/>
    <w:lvlOverride w:ilvl="2"/>
    <w:lvlOverride w:ilvl="3"/>
    <w:lvlOverride w:ilvl="4"/>
    <w:lvlOverride w:ilvl="5"/>
    <w:lvlOverride w:ilvl="6"/>
    <w:lvlOverride w:ilvl="7"/>
    <w:lvlOverride w:ilvl="8"/>
  </w:num>
  <w:num w:numId="11">
    <w:abstractNumId w:val="7"/>
    <w:lvlOverride w:ilvl="0"/>
    <w:lvlOverride w:ilvl="1"/>
    <w:lvlOverride w:ilvl="2"/>
    <w:lvlOverride w:ilvl="3"/>
    <w:lvlOverride w:ilvl="4"/>
    <w:lvlOverride w:ilvl="5"/>
    <w:lvlOverride w:ilvl="6"/>
    <w:lvlOverride w:ilvl="7"/>
    <w:lvlOverride w:ilvl="8"/>
  </w:num>
  <w:num w:numId="12">
    <w:abstractNumId w:val="23"/>
    <w:lvlOverride w:ilvl="0"/>
    <w:lvlOverride w:ilvl="1"/>
    <w:lvlOverride w:ilvl="2"/>
    <w:lvlOverride w:ilvl="3"/>
    <w:lvlOverride w:ilvl="4"/>
    <w:lvlOverride w:ilvl="5"/>
    <w:lvlOverride w:ilvl="6"/>
    <w:lvlOverride w:ilvl="7"/>
    <w:lvlOverride w:ilvl="8"/>
  </w:num>
  <w:num w:numId="13">
    <w:abstractNumId w:val="9"/>
    <w:lvlOverride w:ilvl="0"/>
    <w:lvlOverride w:ilvl="1"/>
    <w:lvlOverride w:ilvl="2"/>
    <w:lvlOverride w:ilvl="3"/>
    <w:lvlOverride w:ilvl="4"/>
    <w:lvlOverride w:ilvl="5"/>
    <w:lvlOverride w:ilvl="6"/>
    <w:lvlOverride w:ilvl="7"/>
    <w:lvlOverride w:ilvl="8"/>
  </w:num>
  <w:num w:numId="14">
    <w:abstractNumId w:val="6"/>
    <w:lvlOverride w:ilvl="0"/>
    <w:lvlOverride w:ilvl="1"/>
    <w:lvlOverride w:ilvl="2"/>
    <w:lvlOverride w:ilvl="3"/>
    <w:lvlOverride w:ilvl="4"/>
    <w:lvlOverride w:ilvl="5"/>
    <w:lvlOverride w:ilvl="6"/>
    <w:lvlOverride w:ilvl="7"/>
    <w:lvlOverride w:ilvl="8"/>
  </w:num>
  <w:num w:numId="15">
    <w:abstractNumId w:val="20"/>
    <w:lvlOverride w:ilvl="0"/>
    <w:lvlOverride w:ilvl="1"/>
    <w:lvlOverride w:ilvl="2"/>
    <w:lvlOverride w:ilvl="3"/>
    <w:lvlOverride w:ilvl="4"/>
    <w:lvlOverride w:ilvl="5"/>
    <w:lvlOverride w:ilvl="6"/>
    <w:lvlOverride w:ilvl="7"/>
    <w:lvlOverride w:ilvl="8"/>
  </w:num>
  <w:num w:numId="16">
    <w:abstractNumId w:val="24"/>
    <w:lvlOverride w:ilvl="0"/>
    <w:lvlOverride w:ilvl="1"/>
    <w:lvlOverride w:ilvl="2"/>
    <w:lvlOverride w:ilvl="3"/>
    <w:lvlOverride w:ilvl="4"/>
    <w:lvlOverride w:ilvl="5"/>
    <w:lvlOverride w:ilvl="6"/>
    <w:lvlOverride w:ilvl="7"/>
    <w:lvlOverride w:ilvl="8"/>
  </w:num>
  <w:num w:numId="17">
    <w:abstractNumId w:val="11"/>
    <w:lvlOverride w:ilvl="0"/>
    <w:lvlOverride w:ilvl="1"/>
    <w:lvlOverride w:ilvl="2"/>
    <w:lvlOverride w:ilvl="3"/>
    <w:lvlOverride w:ilvl="4"/>
    <w:lvlOverride w:ilvl="5"/>
    <w:lvlOverride w:ilvl="6"/>
    <w:lvlOverride w:ilvl="7"/>
    <w:lvlOverride w:ilvl="8"/>
  </w:num>
  <w:num w:numId="18">
    <w:abstractNumId w:val="21"/>
    <w:lvlOverride w:ilvl="0"/>
    <w:lvlOverride w:ilvl="1"/>
    <w:lvlOverride w:ilvl="2"/>
    <w:lvlOverride w:ilvl="3"/>
    <w:lvlOverride w:ilvl="4"/>
    <w:lvlOverride w:ilvl="5"/>
    <w:lvlOverride w:ilvl="6"/>
    <w:lvlOverride w:ilvl="7"/>
    <w:lvlOverride w:ilvl="8"/>
  </w:num>
  <w:num w:numId="19">
    <w:abstractNumId w:val="22"/>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558D6"/>
    <w:rsid w:val="0009667F"/>
    <w:rsid w:val="0009702C"/>
    <w:rsid w:val="000A53C2"/>
    <w:rsid w:val="000B47E5"/>
    <w:rsid w:val="000B679D"/>
    <w:rsid w:val="000C075B"/>
    <w:rsid w:val="000C0AC6"/>
    <w:rsid w:val="000D0B11"/>
    <w:rsid w:val="00101728"/>
    <w:rsid w:val="001311D1"/>
    <w:rsid w:val="001539C6"/>
    <w:rsid w:val="001540C5"/>
    <w:rsid w:val="00162525"/>
    <w:rsid w:val="00180487"/>
    <w:rsid w:val="00180C2F"/>
    <w:rsid w:val="0021112F"/>
    <w:rsid w:val="002177DA"/>
    <w:rsid w:val="00230B4B"/>
    <w:rsid w:val="00256797"/>
    <w:rsid w:val="002713ED"/>
    <w:rsid w:val="00281DE2"/>
    <w:rsid w:val="00297C8F"/>
    <w:rsid w:val="002D5F97"/>
    <w:rsid w:val="002D7AA1"/>
    <w:rsid w:val="002E5CFE"/>
    <w:rsid w:val="002F5C8C"/>
    <w:rsid w:val="0033283F"/>
    <w:rsid w:val="0034251D"/>
    <w:rsid w:val="00350653"/>
    <w:rsid w:val="00363CFA"/>
    <w:rsid w:val="00380BF3"/>
    <w:rsid w:val="003B06A1"/>
    <w:rsid w:val="003C0226"/>
    <w:rsid w:val="003C67C6"/>
    <w:rsid w:val="003D1ADE"/>
    <w:rsid w:val="003E3A83"/>
    <w:rsid w:val="003F2585"/>
    <w:rsid w:val="003F57E5"/>
    <w:rsid w:val="004035C0"/>
    <w:rsid w:val="00423C7B"/>
    <w:rsid w:val="0044780C"/>
    <w:rsid w:val="00450FFB"/>
    <w:rsid w:val="00491063"/>
    <w:rsid w:val="00494E0F"/>
    <w:rsid w:val="004D24D1"/>
    <w:rsid w:val="004D26EB"/>
    <w:rsid w:val="004D4584"/>
    <w:rsid w:val="004D57B9"/>
    <w:rsid w:val="004E564F"/>
    <w:rsid w:val="004E7887"/>
    <w:rsid w:val="004F0276"/>
    <w:rsid w:val="004F4E20"/>
    <w:rsid w:val="0054485C"/>
    <w:rsid w:val="00547104"/>
    <w:rsid w:val="00553957"/>
    <w:rsid w:val="00556204"/>
    <w:rsid w:val="005643C8"/>
    <w:rsid w:val="00581D41"/>
    <w:rsid w:val="00584BDF"/>
    <w:rsid w:val="005855CA"/>
    <w:rsid w:val="00592671"/>
    <w:rsid w:val="005A38FB"/>
    <w:rsid w:val="005A5BCC"/>
    <w:rsid w:val="005B6AF1"/>
    <w:rsid w:val="005C50BE"/>
    <w:rsid w:val="005D630E"/>
    <w:rsid w:val="005E074C"/>
    <w:rsid w:val="005F50AD"/>
    <w:rsid w:val="006142C7"/>
    <w:rsid w:val="006153AE"/>
    <w:rsid w:val="006279F7"/>
    <w:rsid w:val="00662272"/>
    <w:rsid w:val="00666BCD"/>
    <w:rsid w:val="00691BD1"/>
    <w:rsid w:val="006B10FA"/>
    <w:rsid w:val="006E5F6D"/>
    <w:rsid w:val="006F004A"/>
    <w:rsid w:val="00706F4C"/>
    <w:rsid w:val="00726B65"/>
    <w:rsid w:val="00732AF0"/>
    <w:rsid w:val="007445AB"/>
    <w:rsid w:val="00777FDD"/>
    <w:rsid w:val="007A6390"/>
    <w:rsid w:val="007F7165"/>
    <w:rsid w:val="00821401"/>
    <w:rsid w:val="008234EA"/>
    <w:rsid w:val="00852242"/>
    <w:rsid w:val="00891B51"/>
    <w:rsid w:val="00893D32"/>
    <w:rsid w:val="00896E21"/>
    <w:rsid w:val="008C3FF3"/>
    <w:rsid w:val="00900118"/>
    <w:rsid w:val="00917C52"/>
    <w:rsid w:val="0099564E"/>
    <w:rsid w:val="009A1AA9"/>
    <w:rsid w:val="009A67F8"/>
    <w:rsid w:val="009A7C4C"/>
    <w:rsid w:val="009F6221"/>
    <w:rsid w:val="00A032CA"/>
    <w:rsid w:val="00A20686"/>
    <w:rsid w:val="00A6103B"/>
    <w:rsid w:val="00A67FDC"/>
    <w:rsid w:val="00A7762D"/>
    <w:rsid w:val="00A8237D"/>
    <w:rsid w:val="00A85545"/>
    <w:rsid w:val="00AB57FB"/>
    <w:rsid w:val="00AC34BE"/>
    <w:rsid w:val="00AE021B"/>
    <w:rsid w:val="00AE12C8"/>
    <w:rsid w:val="00AF611C"/>
    <w:rsid w:val="00B02EC5"/>
    <w:rsid w:val="00B310E0"/>
    <w:rsid w:val="00B4039C"/>
    <w:rsid w:val="00B52BA0"/>
    <w:rsid w:val="00B57478"/>
    <w:rsid w:val="00B8110F"/>
    <w:rsid w:val="00B82E46"/>
    <w:rsid w:val="00BA62EC"/>
    <w:rsid w:val="00BD57A5"/>
    <w:rsid w:val="00BE0E2E"/>
    <w:rsid w:val="00C15F3E"/>
    <w:rsid w:val="00C54259"/>
    <w:rsid w:val="00C94CB6"/>
    <w:rsid w:val="00CA1AA6"/>
    <w:rsid w:val="00CA26E1"/>
    <w:rsid w:val="00CB78F1"/>
    <w:rsid w:val="00CD2E43"/>
    <w:rsid w:val="00CD35E5"/>
    <w:rsid w:val="00D01E5E"/>
    <w:rsid w:val="00D05548"/>
    <w:rsid w:val="00D5752E"/>
    <w:rsid w:val="00D578BE"/>
    <w:rsid w:val="00D80D49"/>
    <w:rsid w:val="00DA6C1C"/>
    <w:rsid w:val="00DC568F"/>
    <w:rsid w:val="00DD34B9"/>
    <w:rsid w:val="00E2260C"/>
    <w:rsid w:val="00E32368"/>
    <w:rsid w:val="00E43904"/>
    <w:rsid w:val="00E60DFE"/>
    <w:rsid w:val="00E62694"/>
    <w:rsid w:val="00E67E65"/>
    <w:rsid w:val="00E801BE"/>
    <w:rsid w:val="00EB2A68"/>
    <w:rsid w:val="00EB36A3"/>
    <w:rsid w:val="00EC1657"/>
    <w:rsid w:val="00EE2D2C"/>
    <w:rsid w:val="00F11B04"/>
    <w:rsid w:val="00F241CD"/>
    <w:rsid w:val="00F407E7"/>
    <w:rsid w:val="00F51615"/>
    <w:rsid w:val="00F53D78"/>
    <w:rsid w:val="00F61A23"/>
    <w:rsid w:val="00F70888"/>
    <w:rsid w:val="00FA0643"/>
    <w:rsid w:val="00FC5F3C"/>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uk/government/publications/fire-safety-risk-assessment-educational-premis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562</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3</cp:revision>
  <cp:lastPrinted>2022-03-03T12:50:00Z</cp:lastPrinted>
  <dcterms:created xsi:type="dcterms:W3CDTF">2022-03-09T12:16:00Z</dcterms:created>
  <dcterms:modified xsi:type="dcterms:W3CDTF">2022-03-09T12:17:00Z</dcterms:modified>
</cp:coreProperties>
</file>